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570B6">
              <w:t>27.10.2023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570B6">
            <w:pPr>
              <w:tabs>
                <w:tab w:val="left" w:pos="3123"/>
                <w:tab w:val="left" w:pos="3270"/>
              </w:tabs>
              <w:jc w:val="right"/>
            </w:pPr>
            <w:r w:rsidRPr="00360CF1">
              <w:t xml:space="preserve">№ </w:t>
            </w:r>
            <w:r w:rsidR="00D570B6">
              <w:t>1110</w:t>
            </w:r>
            <w:r w:rsidRPr="00360CF1">
              <w:t xml:space="preserve">          </w:t>
            </w:r>
          </w:p>
        </w:tc>
      </w:tr>
    </w:tbl>
    <w:p w:rsidR="00A27B69" w:rsidRPr="00C930FC" w:rsidRDefault="00A27B69" w:rsidP="00A27B69">
      <w:pPr>
        <w:ind w:right="5103"/>
      </w:pPr>
    </w:p>
    <w:p w:rsidR="00C930FC" w:rsidRDefault="00C930FC" w:rsidP="00B15C1C">
      <w:pPr>
        <w:jc w:val="both"/>
        <w:rPr>
          <w:color w:val="000000"/>
          <w:lang w:eastAsia="en-US"/>
        </w:rPr>
      </w:pPr>
    </w:p>
    <w:p w:rsidR="00532FC1" w:rsidRPr="00585195" w:rsidRDefault="00532FC1" w:rsidP="00532FC1">
      <w:pPr>
        <w:widowControl w:val="0"/>
        <w:tabs>
          <w:tab w:val="left" w:pos="4253"/>
          <w:tab w:val="left" w:pos="5387"/>
        </w:tabs>
        <w:ind w:right="5103"/>
        <w:jc w:val="both"/>
      </w:pPr>
      <w:r w:rsidRPr="00585195">
        <w:t>О внесении изменени</w:t>
      </w:r>
      <w:r>
        <w:t xml:space="preserve">я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1245</w:t>
      </w:r>
      <w:r w:rsidRPr="00585195">
        <w:t xml:space="preserve"> </w:t>
      </w:r>
      <w:r>
        <w:t xml:space="preserve">             </w:t>
      </w:r>
      <w:proofErr w:type="gramStart"/>
      <w:r>
        <w:t xml:space="preserve">   </w:t>
      </w:r>
      <w:r w:rsidRPr="00585195">
        <w:t>«</w:t>
      </w:r>
      <w:proofErr w:type="gramEnd"/>
      <w:r w:rsidRPr="00585195">
        <w:t xml:space="preserve">Об утверждении Перечня муниципальных программ района» </w:t>
      </w:r>
    </w:p>
    <w:p w:rsidR="00532FC1" w:rsidRDefault="00532FC1" w:rsidP="00532FC1">
      <w:pPr>
        <w:autoSpaceDE w:val="0"/>
        <w:autoSpaceDN w:val="0"/>
        <w:adjustRightInd w:val="0"/>
        <w:ind w:firstLine="709"/>
        <w:jc w:val="both"/>
      </w:pPr>
    </w:p>
    <w:p w:rsidR="00532FC1" w:rsidRPr="00042C1F" w:rsidRDefault="00532FC1" w:rsidP="00532FC1">
      <w:pPr>
        <w:autoSpaceDE w:val="0"/>
        <w:autoSpaceDN w:val="0"/>
        <w:adjustRightInd w:val="0"/>
        <w:ind w:firstLine="709"/>
        <w:jc w:val="both"/>
      </w:pPr>
    </w:p>
    <w:p w:rsidR="00532FC1" w:rsidRDefault="00532FC1" w:rsidP="00532FC1">
      <w:pPr>
        <w:autoSpaceDE w:val="0"/>
        <w:autoSpaceDN w:val="0"/>
        <w:adjustRightInd w:val="0"/>
        <w:ind w:firstLine="709"/>
        <w:jc w:val="both"/>
      </w:pPr>
      <w:r w:rsidRPr="00D77DC2">
        <w:t xml:space="preserve">В соответствии с постановлением администрации района от 17.09.2021 </w:t>
      </w:r>
      <w:r>
        <w:t xml:space="preserve">                 </w:t>
      </w:r>
      <w:r w:rsidRPr="00D77DC2">
        <w:t>№ 1663 «О Порядке разработки и реализации муниципальных программ Нижневартовского района</w:t>
      </w:r>
      <w:r>
        <w:t>»:</w:t>
      </w:r>
    </w:p>
    <w:p w:rsidR="00532FC1" w:rsidRPr="00D77DC2" w:rsidRDefault="00532FC1" w:rsidP="00532FC1">
      <w:pPr>
        <w:autoSpaceDE w:val="0"/>
        <w:autoSpaceDN w:val="0"/>
        <w:adjustRightInd w:val="0"/>
        <w:ind w:firstLine="709"/>
        <w:jc w:val="both"/>
      </w:pPr>
    </w:p>
    <w:p w:rsidR="00532FC1" w:rsidRDefault="00532FC1" w:rsidP="00532FC1">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t>изменение, изложив его в новой редакции, согласно приложению.</w:t>
      </w:r>
    </w:p>
    <w:p w:rsidR="00532FC1" w:rsidRPr="00A84D7A" w:rsidRDefault="00532FC1" w:rsidP="00532FC1">
      <w:pPr>
        <w:ind w:firstLine="709"/>
        <w:jc w:val="both"/>
      </w:pPr>
    </w:p>
    <w:p w:rsidR="00532FC1" w:rsidRPr="00A84D7A" w:rsidRDefault="00532FC1" w:rsidP="00532FC1">
      <w:pPr>
        <w:autoSpaceDE w:val="0"/>
        <w:autoSpaceDN w:val="0"/>
        <w:adjustRightInd w:val="0"/>
        <w:ind w:firstLine="709"/>
        <w:jc w:val="both"/>
      </w:pPr>
      <w:r>
        <w:t>2</w:t>
      </w:r>
      <w:r w:rsidRPr="00A84D7A">
        <w:t xml:space="preserve">. </w:t>
      </w:r>
      <w:r>
        <w:t>П</w:t>
      </w:r>
      <w:r w:rsidRPr="00A84D7A">
        <w:t>остановление вступает в силу с 01.</w:t>
      </w:r>
      <w:r>
        <w:t>01</w:t>
      </w:r>
      <w:r w:rsidRPr="00A84D7A">
        <w:t>.202</w:t>
      </w:r>
      <w:r>
        <w:t>4</w:t>
      </w:r>
      <w:r w:rsidRPr="00A84D7A">
        <w:t>.</w:t>
      </w:r>
    </w:p>
    <w:p w:rsidR="00532FC1" w:rsidRPr="00042C1F" w:rsidRDefault="00532FC1" w:rsidP="00532FC1">
      <w:pPr>
        <w:tabs>
          <w:tab w:val="left" w:pos="5103"/>
          <w:tab w:val="left" w:pos="5670"/>
        </w:tabs>
        <w:autoSpaceDE w:val="0"/>
        <w:autoSpaceDN w:val="0"/>
        <w:adjustRightInd w:val="0"/>
        <w:ind w:firstLine="709"/>
        <w:jc w:val="both"/>
      </w:pPr>
    </w:p>
    <w:p w:rsidR="00532FC1" w:rsidRPr="00042C1F" w:rsidRDefault="00532FC1" w:rsidP="00532FC1">
      <w:pPr>
        <w:autoSpaceDE w:val="0"/>
        <w:autoSpaceDN w:val="0"/>
        <w:adjustRightInd w:val="0"/>
        <w:ind w:firstLine="709"/>
        <w:jc w:val="both"/>
      </w:pPr>
      <w:r>
        <w:t>3</w:t>
      </w:r>
      <w:r w:rsidRPr="00042C1F">
        <w:t>. Контроль за выполнением постановления возложить на заместителя главы района по экономике и финансам Т.А. Колокольцеву.</w:t>
      </w:r>
    </w:p>
    <w:p w:rsidR="00532FC1" w:rsidRDefault="00532FC1" w:rsidP="00532FC1">
      <w:pPr>
        <w:adjustRightInd w:val="0"/>
        <w:jc w:val="both"/>
        <w:outlineLvl w:val="0"/>
        <w:rPr>
          <w:szCs w:val="20"/>
        </w:rPr>
      </w:pPr>
    </w:p>
    <w:p w:rsidR="00532FC1" w:rsidRDefault="00532FC1" w:rsidP="00532FC1">
      <w:pPr>
        <w:adjustRightInd w:val="0"/>
        <w:jc w:val="both"/>
        <w:outlineLvl w:val="0"/>
        <w:rPr>
          <w:szCs w:val="20"/>
        </w:rPr>
      </w:pPr>
    </w:p>
    <w:p w:rsidR="00532FC1" w:rsidRPr="00042C1F" w:rsidRDefault="00532FC1" w:rsidP="00532FC1">
      <w:pPr>
        <w:adjustRightInd w:val="0"/>
        <w:jc w:val="both"/>
        <w:outlineLvl w:val="0"/>
        <w:rPr>
          <w:szCs w:val="20"/>
        </w:rPr>
      </w:pPr>
    </w:p>
    <w:p w:rsidR="00532FC1" w:rsidRPr="00F71D88" w:rsidRDefault="00532FC1" w:rsidP="00532FC1">
      <w:pPr>
        <w:jc w:val="both"/>
        <w:rPr>
          <w:rFonts w:eastAsia="Calibri"/>
          <w:lang w:eastAsia="en-US"/>
        </w:rPr>
      </w:pPr>
      <w:r>
        <w:rPr>
          <w:rFonts w:eastAsia="Calibri"/>
          <w:lang w:eastAsia="en-US"/>
        </w:rPr>
        <w:t>Г</w:t>
      </w:r>
      <w:r w:rsidRPr="00F71D88">
        <w:rPr>
          <w:rFonts w:eastAsia="Calibri"/>
          <w:lang w:eastAsia="en-US"/>
        </w:rPr>
        <w:t>лав</w:t>
      </w:r>
      <w:r>
        <w:rPr>
          <w:rFonts w:eastAsia="Calibri"/>
          <w:lang w:eastAsia="en-US"/>
        </w:rPr>
        <w:t>а</w:t>
      </w:r>
      <w:r w:rsidRPr="00F71D88">
        <w:rPr>
          <w:rFonts w:eastAsia="Calibri"/>
          <w:lang w:eastAsia="en-US"/>
        </w:rPr>
        <w:t xml:space="preserve"> района                                                                                  </w:t>
      </w:r>
      <w:r>
        <w:rPr>
          <w:rFonts w:eastAsia="Calibri"/>
          <w:lang w:eastAsia="en-US"/>
        </w:rPr>
        <w:t xml:space="preserve">      Б.А. Саломатин</w:t>
      </w:r>
    </w:p>
    <w:p w:rsidR="00532FC1" w:rsidRDefault="00532FC1" w:rsidP="00532FC1">
      <w:pPr>
        <w:rPr>
          <w:rFonts w:eastAsia="Calibri"/>
          <w:lang w:eastAsia="en-US"/>
        </w:rPr>
      </w:pPr>
    </w:p>
    <w:p w:rsidR="00532FC1" w:rsidRDefault="00532FC1" w:rsidP="00532FC1">
      <w:pPr>
        <w:rPr>
          <w:rFonts w:eastAsia="Calibri"/>
          <w:lang w:eastAsia="en-US"/>
        </w:rPr>
        <w:sectPr w:rsidR="00532FC1" w:rsidSect="00E86C28">
          <w:headerReference w:type="default" r:id="rId9"/>
          <w:pgSz w:w="11907" w:h="16840" w:code="9"/>
          <w:pgMar w:top="1134" w:right="567" w:bottom="1134" w:left="1701" w:header="720" w:footer="720" w:gutter="0"/>
          <w:cols w:space="720"/>
          <w:noEndnote/>
          <w:docGrid w:linePitch="381"/>
        </w:sectPr>
      </w:pPr>
    </w:p>
    <w:p w:rsidR="00532FC1" w:rsidRPr="005B0ED4" w:rsidRDefault="00532FC1" w:rsidP="00532FC1">
      <w:pPr>
        <w:widowControl w:val="0"/>
        <w:autoSpaceDE w:val="0"/>
        <w:autoSpaceDN w:val="0"/>
        <w:adjustRightInd w:val="0"/>
        <w:ind w:left="9923"/>
        <w:rPr>
          <w:szCs w:val="24"/>
        </w:rPr>
      </w:pPr>
      <w:r w:rsidRPr="005B0ED4">
        <w:rPr>
          <w:szCs w:val="24"/>
        </w:rPr>
        <w:lastRenderedPageBreak/>
        <w:t>Приложение к постановлению</w:t>
      </w:r>
    </w:p>
    <w:p w:rsidR="00532FC1" w:rsidRPr="005B0ED4" w:rsidRDefault="00532FC1" w:rsidP="00532FC1">
      <w:pPr>
        <w:widowControl w:val="0"/>
        <w:autoSpaceDE w:val="0"/>
        <w:autoSpaceDN w:val="0"/>
        <w:adjustRightInd w:val="0"/>
        <w:ind w:left="9923"/>
        <w:rPr>
          <w:szCs w:val="24"/>
        </w:rPr>
      </w:pPr>
      <w:r w:rsidRPr="005B0ED4">
        <w:rPr>
          <w:szCs w:val="24"/>
        </w:rPr>
        <w:t xml:space="preserve">администрации района </w:t>
      </w:r>
    </w:p>
    <w:p w:rsidR="00532FC1" w:rsidRPr="005B0ED4" w:rsidRDefault="00532FC1" w:rsidP="00532FC1">
      <w:pPr>
        <w:widowControl w:val="0"/>
        <w:autoSpaceDE w:val="0"/>
        <w:autoSpaceDN w:val="0"/>
        <w:adjustRightInd w:val="0"/>
        <w:ind w:left="9923"/>
        <w:rPr>
          <w:szCs w:val="24"/>
        </w:rPr>
      </w:pPr>
      <w:r w:rsidRPr="005B0ED4">
        <w:rPr>
          <w:szCs w:val="24"/>
        </w:rPr>
        <w:t xml:space="preserve">от </w:t>
      </w:r>
      <w:r w:rsidR="00D570B6">
        <w:rPr>
          <w:szCs w:val="24"/>
        </w:rPr>
        <w:t>27.10.2023</w:t>
      </w:r>
      <w:r>
        <w:rPr>
          <w:szCs w:val="24"/>
        </w:rPr>
        <w:t xml:space="preserve"> </w:t>
      </w:r>
      <w:r w:rsidRPr="005B0ED4">
        <w:rPr>
          <w:szCs w:val="24"/>
        </w:rPr>
        <w:t xml:space="preserve">№ </w:t>
      </w:r>
      <w:r w:rsidR="00D570B6">
        <w:rPr>
          <w:szCs w:val="24"/>
        </w:rPr>
        <w:t>1110</w:t>
      </w:r>
    </w:p>
    <w:p w:rsidR="00532FC1" w:rsidRDefault="00532FC1" w:rsidP="00532FC1">
      <w:pPr>
        <w:jc w:val="center"/>
      </w:pPr>
    </w:p>
    <w:p w:rsidR="00532FC1" w:rsidRPr="00532FC1" w:rsidRDefault="00532FC1" w:rsidP="00532FC1">
      <w:pPr>
        <w:jc w:val="center"/>
      </w:pPr>
    </w:p>
    <w:p w:rsidR="00532FC1" w:rsidRDefault="00532FC1" w:rsidP="00532FC1">
      <w:pPr>
        <w:jc w:val="center"/>
        <w:rPr>
          <w:b/>
        </w:rPr>
      </w:pPr>
      <w:r>
        <w:rPr>
          <w:b/>
        </w:rPr>
        <w:t>Перечень муниципальных программ района</w:t>
      </w:r>
    </w:p>
    <w:p w:rsidR="00532FC1" w:rsidRDefault="00532FC1" w:rsidP="00532FC1"/>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532FC1" w:rsidRPr="00532FC1" w:rsidTr="004434F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b/>
                <w:sz w:val="24"/>
                <w:szCs w:val="24"/>
              </w:rPr>
            </w:pPr>
            <w:r w:rsidRPr="00532FC1">
              <w:rPr>
                <w:b/>
                <w:sz w:val="24"/>
                <w:szCs w:val="24"/>
              </w:rPr>
              <w:t>№</w:t>
            </w:r>
          </w:p>
          <w:p w:rsidR="00532FC1" w:rsidRPr="00532FC1" w:rsidRDefault="00532FC1" w:rsidP="004434F3">
            <w:pPr>
              <w:jc w:val="center"/>
              <w:rPr>
                <w:b/>
                <w:sz w:val="24"/>
                <w:szCs w:val="24"/>
              </w:rPr>
            </w:pPr>
            <w:r w:rsidRPr="00532FC1">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b/>
                <w:sz w:val="24"/>
                <w:szCs w:val="24"/>
              </w:rPr>
            </w:pPr>
            <w:r w:rsidRPr="00532FC1">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b/>
                <w:sz w:val="24"/>
                <w:szCs w:val="24"/>
                <w:vertAlign w:val="superscript"/>
              </w:rPr>
            </w:pPr>
            <w:r w:rsidRPr="00532FC1">
              <w:rPr>
                <w:b/>
                <w:sz w:val="24"/>
                <w:szCs w:val="24"/>
              </w:rPr>
              <w:t>Ответственный исполнитель (соисполнитель)</w:t>
            </w:r>
            <w:r w:rsidRPr="00532FC1">
              <w:rPr>
                <w:b/>
                <w:sz w:val="24"/>
                <w:szCs w:val="24"/>
                <w:vertAlign w:val="superscript"/>
              </w:rPr>
              <w:t>1</w:t>
            </w:r>
          </w:p>
        </w:tc>
      </w:tr>
      <w:tr w:rsidR="00532FC1" w:rsidRPr="00532FC1" w:rsidTr="004434F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муниципальные бюджетные образовательные учреждения района;</w:t>
            </w:r>
          </w:p>
          <w:p w:rsidR="00532FC1" w:rsidRPr="00532FC1" w:rsidRDefault="00532FC1" w:rsidP="004434F3">
            <w:pPr>
              <w:jc w:val="both"/>
              <w:rPr>
                <w:sz w:val="24"/>
                <w:szCs w:val="24"/>
              </w:rPr>
            </w:pPr>
            <w:r w:rsidRPr="00532FC1">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бюджетное учреждение «Телевидение Нижневартовского района»;</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автономное учреждение дополнительного образования «Спектр»;</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отдел по организации деятельности комиссии по делам несовершеннолетних и защите их прав администрации района;</w:t>
            </w:r>
          </w:p>
          <w:p w:rsidR="00532FC1" w:rsidRPr="00532FC1" w:rsidRDefault="00532FC1" w:rsidP="004434F3">
            <w:pPr>
              <w:jc w:val="both"/>
              <w:rPr>
                <w:sz w:val="24"/>
                <w:szCs w:val="24"/>
              </w:rPr>
            </w:pPr>
            <w:r w:rsidRPr="00532FC1">
              <w:rPr>
                <w:sz w:val="24"/>
                <w:szCs w:val="24"/>
              </w:rPr>
              <w:t>отдел по вопросам общественной безопасности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отдел записи актов гражданского состояния администрации района;</w:t>
            </w:r>
          </w:p>
          <w:p w:rsidR="00532FC1" w:rsidRPr="00532FC1" w:rsidRDefault="00532FC1" w:rsidP="00532FC1">
            <w:pPr>
              <w:jc w:val="both"/>
              <w:rPr>
                <w:sz w:val="24"/>
                <w:szCs w:val="24"/>
              </w:rPr>
            </w:pPr>
            <w:r w:rsidRPr="00532FC1">
              <w:rPr>
                <w:sz w:val="24"/>
                <w:szCs w:val="24"/>
              </w:rPr>
              <w:t>муниципальное казенное учреждение Нижневартовского района «Управление по делам гражданской обороны и чрезвычайным ситуациям»</w:t>
            </w:r>
          </w:p>
        </w:tc>
      </w:tr>
      <w:tr w:rsidR="00532FC1" w:rsidRPr="00532FC1" w:rsidTr="004434F3">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p>
        </w:tc>
      </w:tr>
      <w:tr w:rsidR="00532FC1" w:rsidRPr="00532FC1" w:rsidTr="004434F3">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p>
        </w:tc>
      </w:tr>
      <w:tr w:rsidR="00532FC1" w:rsidRPr="00532FC1" w:rsidTr="004434F3">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1.6.</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«Военно-патриотическое воспитание детей и молодежи Нижневартовского района»</w:t>
            </w:r>
          </w:p>
        </w:tc>
        <w:tc>
          <w:tcPr>
            <w:tcW w:w="7530" w:type="dxa"/>
            <w:vMerge/>
            <w:tcBorders>
              <w:left w:val="single" w:sz="4" w:space="0" w:color="auto"/>
              <w:bottom w:val="single" w:sz="4" w:space="0" w:color="auto"/>
              <w:right w:val="single" w:sz="4" w:space="0" w:color="auto"/>
            </w:tcBorders>
          </w:tcPr>
          <w:p w:rsidR="00532FC1" w:rsidRPr="00532FC1" w:rsidRDefault="00532FC1" w:rsidP="004434F3">
            <w:pPr>
              <w:autoSpaceDE w:val="0"/>
              <w:autoSpaceDN w:val="0"/>
              <w:adjustRightInd w:val="0"/>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532FC1">
            <w:pPr>
              <w:jc w:val="both"/>
              <w:rPr>
                <w:sz w:val="24"/>
                <w:szCs w:val="24"/>
              </w:rPr>
            </w:pPr>
            <w:r w:rsidRPr="00532FC1">
              <w:rPr>
                <w:sz w:val="24"/>
                <w:szCs w:val="24"/>
              </w:rPr>
              <w:lastRenderedPageBreak/>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lastRenderedPageBreak/>
              <w:t>ответственный исполнитель:</w:t>
            </w:r>
          </w:p>
          <w:p w:rsidR="00532FC1" w:rsidRPr="00532FC1" w:rsidRDefault="00532FC1" w:rsidP="004434F3">
            <w:pPr>
              <w:jc w:val="both"/>
              <w:rPr>
                <w:sz w:val="24"/>
                <w:szCs w:val="24"/>
              </w:rPr>
            </w:pPr>
            <w:r w:rsidRPr="00532FC1">
              <w:rPr>
                <w:sz w:val="24"/>
                <w:szCs w:val="24"/>
              </w:rPr>
              <w:lastRenderedPageBreak/>
              <w:t xml:space="preserve">управление общественных связей и информационной политики администрации района; </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казенное учреждение «Редакция районной газеты «Новости Приобья»;</w:t>
            </w:r>
          </w:p>
          <w:p w:rsidR="00532FC1" w:rsidRPr="00532FC1" w:rsidRDefault="00532FC1" w:rsidP="004434F3">
            <w:pPr>
              <w:jc w:val="both"/>
              <w:rPr>
                <w:sz w:val="24"/>
                <w:szCs w:val="24"/>
              </w:rPr>
            </w:pPr>
            <w:r w:rsidRPr="00532FC1">
              <w:rPr>
                <w:sz w:val="24"/>
                <w:szCs w:val="24"/>
              </w:rPr>
              <w:t>общественные организации льготной категории граждан;</w:t>
            </w:r>
          </w:p>
          <w:p w:rsidR="00532FC1" w:rsidRPr="00532FC1" w:rsidRDefault="00532FC1" w:rsidP="004434F3">
            <w:pPr>
              <w:jc w:val="both"/>
              <w:rPr>
                <w:sz w:val="24"/>
                <w:szCs w:val="24"/>
              </w:rPr>
            </w:pPr>
            <w:r w:rsidRPr="00532FC1">
              <w:rPr>
                <w:sz w:val="24"/>
                <w:szCs w:val="24"/>
              </w:rPr>
              <w:t>муниципальное автономное учреждение «Межпоселенческая библиотека» Нижневартовского района;</w:t>
            </w:r>
          </w:p>
          <w:p w:rsidR="00532FC1" w:rsidRPr="00532FC1" w:rsidRDefault="00532FC1" w:rsidP="00532FC1">
            <w:pPr>
              <w:jc w:val="both"/>
              <w:rPr>
                <w:color w:val="000000" w:themeColor="text1"/>
                <w:sz w:val="24"/>
                <w:szCs w:val="24"/>
              </w:rPr>
            </w:pPr>
            <w:r w:rsidRPr="00532FC1">
              <w:rPr>
                <w:color w:val="000000" w:themeColor="text1"/>
                <w:sz w:val="24"/>
                <w:szCs w:val="24"/>
              </w:rPr>
              <w:t>муниципальное автономно</w:t>
            </w:r>
            <w:r>
              <w:rPr>
                <w:color w:val="000000" w:themeColor="text1"/>
                <w:sz w:val="24"/>
                <w:szCs w:val="24"/>
              </w:rPr>
              <w:t xml:space="preserve">е учреждение «Спортивная школа </w:t>
            </w:r>
            <w:r w:rsidRPr="00532FC1">
              <w:rPr>
                <w:color w:val="000000" w:themeColor="text1"/>
                <w:sz w:val="24"/>
                <w:szCs w:val="24"/>
              </w:rPr>
              <w:t>Нижневартовского района»</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lastRenderedPageBreak/>
              <w:t>2.1.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районное муниципальное автономное учреждение «Межпоселенческий культурно-досуговый комплекс «Арлекино»;</w:t>
            </w:r>
          </w:p>
          <w:p w:rsidR="00532FC1" w:rsidRPr="00532FC1" w:rsidRDefault="00532FC1" w:rsidP="004434F3">
            <w:pPr>
              <w:jc w:val="both"/>
              <w:rPr>
                <w:sz w:val="24"/>
                <w:szCs w:val="24"/>
              </w:rPr>
            </w:pPr>
            <w:r w:rsidRPr="00532FC1">
              <w:rPr>
                <w:sz w:val="24"/>
                <w:szCs w:val="24"/>
              </w:rPr>
              <w:t>районное муниципальное автономное учреждение «Дворец культуры «Геолог»;</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532FC1" w:rsidRPr="00532FC1" w:rsidRDefault="00532FC1" w:rsidP="004434F3">
            <w:pPr>
              <w:jc w:val="both"/>
              <w:rPr>
                <w:sz w:val="24"/>
                <w:szCs w:val="24"/>
              </w:rPr>
            </w:pPr>
            <w:r w:rsidRPr="00532FC1">
              <w:rPr>
                <w:sz w:val="24"/>
                <w:szCs w:val="24"/>
              </w:rPr>
              <w:t xml:space="preserve">муниципальное автономное учреждение «Межпоселенческая библиотека» Нижневартовского района; </w:t>
            </w:r>
          </w:p>
          <w:p w:rsidR="00532FC1" w:rsidRPr="00532FC1" w:rsidRDefault="00532FC1" w:rsidP="004434F3">
            <w:pPr>
              <w:jc w:val="both"/>
              <w:rPr>
                <w:sz w:val="24"/>
                <w:szCs w:val="24"/>
              </w:rPr>
            </w:pPr>
            <w:r w:rsidRPr="00532FC1">
              <w:rPr>
                <w:sz w:val="24"/>
                <w:szCs w:val="24"/>
              </w:rPr>
              <w:t xml:space="preserve">муниципальное автономное учреждение «Межпоселенческий центр национальных промыслов и ремесел»; </w:t>
            </w:r>
          </w:p>
          <w:p w:rsidR="00532FC1" w:rsidRPr="00532FC1" w:rsidRDefault="00532FC1" w:rsidP="004434F3">
            <w:pPr>
              <w:jc w:val="both"/>
              <w:rPr>
                <w:sz w:val="24"/>
                <w:szCs w:val="24"/>
              </w:rPr>
            </w:pPr>
            <w:r w:rsidRPr="00532FC1">
              <w:rPr>
                <w:sz w:val="24"/>
                <w:szCs w:val="24"/>
              </w:rPr>
              <w:t>муниципальная автономная организация дополнительного образования «Охтеурская детская школа искусств»;</w:t>
            </w:r>
          </w:p>
          <w:p w:rsidR="00532FC1" w:rsidRPr="00532FC1" w:rsidRDefault="00532FC1" w:rsidP="004434F3">
            <w:pPr>
              <w:jc w:val="both"/>
              <w:rPr>
                <w:sz w:val="24"/>
                <w:szCs w:val="24"/>
              </w:rPr>
            </w:pPr>
            <w:r w:rsidRPr="00532FC1">
              <w:rPr>
                <w:sz w:val="24"/>
                <w:szCs w:val="24"/>
              </w:rPr>
              <w:t xml:space="preserve">муниципальная автономная организация дополнительного образования «Новоаганская детская школа искусств»; </w:t>
            </w:r>
          </w:p>
          <w:p w:rsidR="00532FC1" w:rsidRPr="00532FC1" w:rsidRDefault="00532FC1" w:rsidP="004434F3">
            <w:pPr>
              <w:jc w:val="both"/>
              <w:rPr>
                <w:sz w:val="24"/>
                <w:szCs w:val="24"/>
              </w:rPr>
            </w:pPr>
            <w:r w:rsidRPr="00532FC1">
              <w:rPr>
                <w:sz w:val="24"/>
                <w:szCs w:val="24"/>
              </w:rPr>
              <w:t>муниципальная автономная организация дополнительного образования «Детская школа искусств имени А.В. Ливна»;</w:t>
            </w:r>
          </w:p>
          <w:p w:rsidR="00532FC1" w:rsidRPr="00532FC1" w:rsidRDefault="00532FC1" w:rsidP="004434F3">
            <w:pPr>
              <w:jc w:val="both"/>
              <w:rPr>
                <w:sz w:val="24"/>
                <w:szCs w:val="24"/>
              </w:rPr>
            </w:pPr>
            <w:r w:rsidRPr="00532FC1">
              <w:rPr>
                <w:sz w:val="24"/>
                <w:szCs w:val="24"/>
              </w:rPr>
              <w:lastRenderedPageBreak/>
              <w:t xml:space="preserve">муниципальная автономная организация дополнительного образования «Ваховская детская школа искусств»; </w:t>
            </w:r>
          </w:p>
          <w:p w:rsidR="00532FC1" w:rsidRPr="00532FC1" w:rsidRDefault="00532FC1" w:rsidP="004434F3">
            <w:pPr>
              <w:jc w:val="both"/>
              <w:rPr>
                <w:sz w:val="24"/>
                <w:szCs w:val="24"/>
              </w:rPr>
            </w:pPr>
            <w:r w:rsidRPr="00532FC1">
              <w:rPr>
                <w:sz w:val="24"/>
                <w:szCs w:val="24"/>
              </w:rPr>
              <w:t>муниципальная автономная организация дополнительного образования «Ларьякская детская школа искусств»;</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color w:val="000000" w:themeColor="text1"/>
                <w:sz w:val="24"/>
                <w:szCs w:val="24"/>
              </w:rPr>
            </w:pPr>
            <w:r w:rsidRPr="00532FC1">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532FC1" w:rsidRPr="00532FC1" w:rsidRDefault="00532FC1" w:rsidP="004434F3">
            <w:pPr>
              <w:jc w:val="both"/>
              <w:rPr>
                <w:color w:val="000000" w:themeColor="text1"/>
                <w:sz w:val="24"/>
                <w:szCs w:val="24"/>
              </w:rPr>
            </w:pPr>
            <w:r w:rsidRPr="00532FC1">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казенное учреждение Нижневартовского района «Управление имущественными и земельными ресурсами»;</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532FC1">
            <w:pPr>
              <w:jc w:val="both"/>
              <w:rPr>
                <w:sz w:val="24"/>
                <w:szCs w:val="24"/>
              </w:rPr>
            </w:pPr>
            <w:r w:rsidRPr="00532FC1">
              <w:rPr>
                <w:sz w:val="24"/>
                <w:szCs w:val="24"/>
              </w:rPr>
              <w:t>Подпрограмма:</w:t>
            </w:r>
          </w:p>
          <w:p w:rsidR="00532FC1" w:rsidRPr="00532FC1" w:rsidRDefault="00532FC1" w:rsidP="00532FC1">
            <w:pPr>
              <w:autoSpaceDE w:val="0"/>
              <w:autoSpaceDN w:val="0"/>
              <w:adjustRightInd w:val="0"/>
              <w:jc w:val="both"/>
              <w:rPr>
                <w:bCs/>
                <w:sz w:val="24"/>
                <w:szCs w:val="24"/>
              </w:rPr>
            </w:pPr>
            <w:r w:rsidRPr="00532FC1">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 xml:space="preserve">соисполнители: </w:t>
            </w:r>
          </w:p>
          <w:p w:rsidR="00532FC1" w:rsidRPr="00532FC1" w:rsidRDefault="00532FC1" w:rsidP="00532FC1">
            <w:pPr>
              <w:jc w:val="both"/>
              <w:rPr>
                <w:sz w:val="24"/>
                <w:szCs w:val="24"/>
              </w:rPr>
            </w:pPr>
            <w:r w:rsidRPr="00532FC1">
              <w:rPr>
                <w:sz w:val="24"/>
                <w:szCs w:val="24"/>
              </w:rPr>
              <w:lastRenderedPageBreak/>
              <w:t>муниципальное автономное учреждение «Межпоселенческий центр национальных промыслов и ремесел»</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lastRenderedPageBreak/>
              <w:t>7.</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жилищного строительства и ж</w:t>
            </w:r>
            <w:r>
              <w:rPr>
                <w:sz w:val="24"/>
                <w:szCs w:val="24"/>
              </w:rPr>
              <w:t xml:space="preserve">илищно-коммунального комплекса </w:t>
            </w:r>
            <w:r w:rsidRPr="00532FC1">
              <w:rPr>
                <w:sz w:val="24"/>
                <w:szCs w:val="24"/>
              </w:rPr>
              <w:t xml:space="preserve">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муниципальное казенное учреждение Нижневартовского района «Управление имущественными и земельными ресурсами»;</w:t>
            </w:r>
          </w:p>
          <w:p w:rsidR="00532FC1" w:rsidRPr="00532FC1" w:rsidRDefault="00532FC1" w:rsidP="004434F3">
            <w:pPr>
              <w:widowControl w:val="0"/>
              <w:autoSpaceDE w:val="0"/>
              <w:autoSpaceDN w:val="0"/>
              <w:adjustRightInd w:val="0"/>
              <w:jc w:val="both"/>
              <w:rPr>
                <w:sz w:val="24"/>
                <w:szCs w:val="24"/>
              </w:rPr>
            </w:pPr>
            <w:r w:rsidRPr="00532FC1">
              <w:rPr>
                <w:sz w:val="24"/>
                <w:szCs w:val="24"/>
              </w:rPr>
              <w:t>управление экологии, природопользования</w:t>
            </w:r>
            <w:r>
              <w:rPr>
                <w:sz w:val="24"/>
                <w:szCs w:val="24"/>
              </w:rPr>
              <w:t xml:space="preserve">, земельных ресурсов, </w:t>
            </w:r>
            <w:r w:rsidRPr="00532FC1">
              <w:rPr>
                <w:sz w:val="24"/>
                <w:szCs w:val="24"/>
              </w:rPr>
              <w:t>по жилищным вопросам и муниципальной собственности администрации района;</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532FC1" w:rsidRDefault="00532FC1" w:rsidP="004434F3">
            <w:pPr>
              <w:jc w:val="both"/>
              <w:rPr>
                <w:sz w:val="24"/>
                <w:szCs w:val="24"/>
              </w:rPr>
            </w:pPr>
            <w:r w:rsidRPr="00532FC1">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4434F3">
            <w:pPr>
              <w:jc w:val="both"/>
              <w:rPr>
                <w:sz w:val="24"/>
                <w:szCs w:val="24"/>
              </w:rPr>
            </w:pPr>
            <w:r w:rsidRPr="00532FC1">
              <w:rPr>
                <w:sz w:val="24"/>
                <w:szCs w:val="24"/>
              </w:rPr>
              <w:t>администрации городских и сельских поселений райо</w:t>
            </w:r>
            <w:r>
              <w:rPr>
                <w:sz w:val="24"/>
                <w:szCs w:val="24"/>
              </w:rPr>
              <w:t xml:space="preserve">на </w:t>
            </w:r>
            <w:r w:rsidRPr="00532FC1">
              <w:rPr>
                <w:sz w:val="24"/>
                <w:szCs w:val="24"/>
              </w:rPr>
              <w:t>(по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w:t>
            </w:r>
            <w:r w:rsidRPr="00532FC1">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«Формирование комфортной городской среды</w:t>
            </w:r>
            <w:r w:rsidRPr="00532FC1">
              <w:rPr>
                <w:rFonts w:eastAsia="Calibri"/>
                <w:sz w:val="24"/>
                <w:szCs w:val="24"/>
              </w:rPr>
              <w:t>»</w:t>
            </w:r>
          </w:p>
        </w:tc>
        <w:tc>
          <w:tcPr>
            <w:tcW w:w="7530" w:type="dxa"/>
            <w:vMerge/>
            <w:tcBorders>
              <w:left w:val="single" w:sz="4" w:space="0" w:color="auto"/>
              <w:bottom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отдел по вопросам общественной безопасности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lastRenderedPageBreak/>
              <w:t xml:space="preserve">управление общественных связей и информационной политики администрации района; </w:t>
            </w:r>
          </w:p>
          <w:p w:rsidR="00532FC1" w:rsidRPr="00532FC1" w:rsidRDefault="00532FC1" w:rsidP="004434F3">
            <w:pPr>
              <w:jc w:val="both"/>
              <w:rPr>
                <w:sz w:val="24"/>
                <w:szCs w:val="24"/>
              </w:rPr>
            </w:pPr>
            <w:r w:rsidRPr="00532FC1">
              <w:rPr>
                <w:sz w:val="24"/>
                <w:szCs w:val="24"/>
              </w:rPr>
              <w:t xml:space="preserve">отдел по организации деятельности комиссии по делам несовершеннолетних и защите их прав администрации района; </w:t>
            </w:r>
          </w:p>
          <w:p w:rsidR="00532FC1" w:rsidRPr="00532FC1" w:rsidRDefault="00532FC1" w:rsidP="004434F3">
            <w:pPr>
              <w:jc w:val="both"/>
              <w:rPr>
                <w:sz w:val="24"/>
                <w:szCs w:val="24"/>
              </w:rPr>
            </w:pPr>
            <w:r w:rsidRPr="00532FC1">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«Профилактика правонарушений»</w:t>
            </w:r>
          </w:p>
        </w:tc>
        <w:tc>
          <w:tcPr>
            <w:tcW w:w="7530" w:type="dxa"/>
            <w:vMerge/>
            <w:tcBorders>
              <w:left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lastRenderedPageBreak/>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532FC1" w:rsidRDefault="00532FC1" w:rsidP="004434F3">
            <w:pPr>
              <w:jc w:val="both"/>
              <w:rPr>
                <w:sz w:val="24"/>
                <w:szCs w:val="24"/>
              </w:rPr>
            </w:pPr>
            <w:r w:rsidRPr="00532FC1">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autoSpaceDE w:val="0"/>
              <w:autoSpaceDN w:val="0"/>
              <w:adjustRightInd w:val="0"/>
              <w:jc w:val="both"/>
              <w:rPr>
                <w:sz w:val="24"/>
                <w:szCs w:val="24"/>
              </w:rPr>
            </w:pPr>
            <w:r w:rsidRPr="00532FC1">
              <w:rPr>
                <w:sz w:val="24"/>
                <w:szCs w:val="24"/>
              </w:rPr>
              <w:t>ответственный исполнитель:</w:t>
            </w:r>
          </w:p>
          <w:p w:rsidR="00532FC1" w:rsidRPr="00532FC1" w:rsidRDefault="00532FC1" w:rsidP="004434F3">
            <w:pPr>
              <w:widowControl w:val="0"/>
              <w:autoSpaceDE w:val="0"/>
              <w:autoSpaceDN w:val="0"/>
              <w:adjustRightInd w:val="0"/>
              <w:jc w:val="both"/>
              <w:rPr>
                <w:sz w:val="24"/>
                <w:szCs w:val="24"/>
              </w:rPr>
            </w:pPr>
            <w:r w:rsidRPr="00532FC1">
              <w:rPr>
                <w:sz w:val="24"/>
                <w:szCs w:val="24"/>
              </w:rPr>
              <w:t xml:space="preserve">управление экологии, природопользования, земельных </w:t>
            </w:r>
            <w:proofErr w:type="gramStart"/>
            <w:r w:rsidRPr="00532FC1">
              <w:rPr>
                <w:sz w:val="24"/>
                <w:szCs w:val="24"/>
              </w:rPr>
              <w:t xml:space="preserve">ресурсов,   </w:t>
            </w:r>
            <w:proofErr w:type="gramEnd"/>
            <w:r>
              <w:rPr>
                <w:sz w:val="24"/>
                <w:szCs w:val="24"/>
              </w:rPr>
              <w:t xml:space="preserve">             </w:t>
            </w:r>
            <w:r w:rsidRPr="00532FC1">
              <w:rPr>
                <w:sz w:val="24"/>
                <w:szCs w:val="24"/>
              </w:rPr>
              <w:t>по жилищным вопросам и муниципальной собственности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autoSpaceDE w:val="0"/>
              <w:autoSpaceDN w:val="0"/>
              <w:adjustRightInd w:val="0"/>
              <w:jc w:val="both"/>
              <w:rPr>
                <w:sz w:val="24"/>
                <w:szCs w:val="24"/>
              </w:rPr>
            </w:pPr>
            <w:r w:rsidRPr="00532FC1">
              <w:rPr>
                <w:sz w:val="24"/>
                <w:szCs w:val="24"/>
              </w:rPr>
              <w:lastRenderedPageBreak/>
              <w:t>муниципальное казенное учреждение Нижневартовского района «Управление имущественными и земельными ресурсами»;</w:t>
            </w:r>
          </w:p>
          <w:p w:rsidR="00532FC1" w:rsidRPr="00532FC1" w:rsidRDefault="00532FC1" w:rsidP="004434F3">
            <w:pPr>
              <w:jc w:val="both"/>
              <w:rPr>
                <w:sz w:val="24"/>
                <w:szCs w:val="24"/>
              </w:rPr>
            </w:pPr>
            <w:r w:rsidRPr="00532FC1">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lastRenderedPageBreak/>
              <w:t>11.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 xml:space="preserve">управление общественных связей и информационной политики администрации района; </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муниципальное автономное учреждение «Межпоселенческая библиотека» Нижневартовского района;</w:t>
            </w:r>
          </w:p>
          <w:p w:rsidR="00532FC1" w:rsidRPr="00532FC1" w:rsidRDefault="00532FC1" w:rsidP="00532FC1">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отдел транспорта и связи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«Автомобильные дороги»</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highlight w:val="yellow"/>
              </w:rPr>
            </w:pPr>
            <w:r w:rsidRPr="00532FC1">
              <w:rPr>
                <w:sz w:val="24"/>
                <w:szCs w:val="24"/>
              </w:rPr>
              <w:t>«Развитие гражданского общества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 xml:space="preserve">управление общественных связей и информационной политики администрации района; </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правового обеспечения и организации местного самоуправления администрации района;</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jc w:val="both"/>
              <w:rPr>
                <w:sz w:val="24"/>
                <w:szCs w:val="24"/>
              </w:rPr>
            </w:pPr>
            <w:r w:rsidRPr="00532FC1">
              <w:rPr>
                <w:sz w:val="24"/>
                <w:szCs w:val="24"/>
              </w:rPr>
              <w:lastRenderedPageBreak/>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архивный отдел администрации района;</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казенное учреждение Нижневартовского района «Управление имущественными и земельными ресурсами»;</w:t>
            </w:r>
          </w:p>
          <w:p w:rsidR="00532FC1" w:rsidRPr="00532FC1" w:rsidRDefault="00532FC1" w:rsidP="004434F3">
            <w:pPr>
              <w:jc w:val="both"/>
              <w:rPr>
                <w:sz w:val="24"/>
                <w:szCs w:val="24"/>
              </w:rPr>
            </w:pPr>
            <w:r w:rsidRPr="00532FC1">
              <w:rPr>
                <w:sz w:val="24"/>
                <w:szCs w:val="24"/>
              </w:rPr>
              <w:t>муниципальное бюджетное учреждение «Телевидение Нижневартовского района»;</w:t>
            </w:r>
          </w:p>
          <w:p w:rsidR="00532FC1" w:rsidRPr="00532FC1" w:rsidRDefault="00532FC1" w:rsidP="004434F3">
            <w:pPr>
              <w:autoSpaceDE w:val="0"/>
              <w:autoSpaceDN w:val="0"/>
              <w:adjustRightInd w:val="0"/>
              <w:jc w:val="both"/>
              <w:rPr>
                <w:sz w:val="24"/>
                <w:szCs w:val="24"/>
              </w:rPr>
            </w:pPr>
            <w:r w:rsidRPr="00532FC1">
              <w:rPr>
                <w:sz w:val="24"/>
                <w:szCs w:val="24"/>
              </w:rPr>
              <w:t>муниципальное казенное учреждение «Редакция районной газеты «Новости Приобья»;</w:t>
            </w:r>
          </w:p>
          <w:p w:rsidR="00532FC1" w:rsidRPr="00532FC1" w:rsidRDefault="00532FC1" w:rsidP="004434F3">
            <w:pPr>
              <w:autoSpaceDE w:val="0"/>
              <w:autoSpaceDN w:val="0"/>
              <w:adjustRightInd w:val="0"/>
              <w:jc w:val="both"/>
              <w:rPr>
                <w:sz w:val="24"/>
                <w:szCs w:val="24"/>
              </w:rPr>
            </w:pPr>
            <w:r w:rsidRPr="00532FC1">
              <w:rPr>
                <w:sz w:val="24"/>
                <w:szCs w:val="24"/>
              </w:rPr>
              <w:t>территориальная избирательная комиссия Нижневартовского района (по согласованию);</w:t>
            </w:r>
          </w:p>
          <w:p w:rsidR="00532FC1" w:rsidRPr="00532FC1" w:rsidRDefault="00532FC1" w:rsidP="004434F3">
            <w:pPr>
              <w:autoSpaceDE w:val="0"/>
              <w:autoSpaceDN w:val="0"/>
              <w:adjustRightInd w:val="0"/>
              <w:jc w:val="both"/>
              <w:rPr>
                <w:sz w:val="24"/>
                <w:szCs w:val="24"/>
              </w:rPr>
            </w:pPr>
            <w:r w:rsidRPr="00532FC1">
              <w:rPr>
                <w:sz w:val="24"/>
                <w:szCs w:val="24"/>
              </w:rPr>
              <w:t>главы городского поселения Новоаганск и сельских поселений района (по согласованию);</w:t>
            </w:r>
          </w:p>
          <w:p w:rsidR="00532FC1" w:rsidRPr="00532FC1" w:rsidRDefault="00532FC1" w:rsidP="00532FC1">
            <w:pPr>
              <w:jc w:val="both"/>
              <w:rPr>
                <w:sz w:val="24"/>
                <w:szCs w:val="24"/>
              </w:rPr>
            </w:pPr>
            <w:r w:rsidRPr="00532FC1">
              <w:rPr>
                <w:sz w:val="24"/>
                <w:szCs w:val="24"/>
              </w:rPr>
              <w:t>глава администрации городского поселения Излучинс</w:t>
            </w:r>
            <w:r>
              <w:rPr>
                <w:sz w:val="24"/>
                <w:szCs w:val="24"/>
              </w:rPr>
              <w:t xml:space="preserve">к </w:t>
            </w:r>
            <w:r w:rsidRPr="00532FC1">
              <w:rPr>
                <w:sz w:val="24"/>
                <w:szCs w:val="24"/>
              </w:rPr>
              <w:t>(по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13.1.</w:t>
            </w:r>
          </w:p>
        </w:tc>
        <w:tc>
          <w:tcPr>
            <w:tcW w:w="6224" w:type="dxa"/>
            <w:tcBorders>
              <w:top w:val="single" w:sz="4" w:space="0" w:color="auto"/>
              <w:left w:val="single" w:sz="4" w:space="0" w:color="auto"/>
              <w:bottom w:val="single" w:sz="4" w:space="0" w:color="auto"/>
              <w:right w:val="single" w:sz="4" w:space="0" w:color="auto"/>
            </w:tcBorders>
          </w:tcPr>
          <w:p w:rsid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«Поддержка социально ориентированных некоммерческих организаций»</w:t>
            </w:r>
          </w:p>
        </w:tc>
        <w:tc>
          <w:tcPr>
            <w:tcW w:w="7530" w:type="dxa"/>
            <w:vMerge/>
            <w:tcBorders>
              <w:left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13.2.</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highlight w:val="yellow"/>
              </w:rPr>
            </w:pPr>
            <w:r w:rsidRPr="00532FC1">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отдел по вопросам общественной безопасности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jc w:val="both"/>
              <w:rPr>
                <w:sz w:val="24"/>
                <w:szCs w:val="24"/>
              </w:rPr>
            </w:pPr>
            <w:r w:rsidRPr="00532FC1">
              <w:rPr>
                <w:sz w:val="24"/>
                <w:szCs w:val="24"/>
              </w:rPr>
              <w:t xml:space="preserve">отдел по организации деятельности комиссии по делам несовершеннолетних и защите их прав администрации района; </w:t>
            </w:r>
          </w:p>
          <w:p w:rsidR="00532FC1" w:rsidRPr="00532FC1" w:rsidRDefault="00532FC1" w:rsidP="004434F3">
            <w:pPr>
              <w:jc w:val="both"/>
              <w:rPr>
                <w:sz w:val="24"/>
                <w:szCs w:val="24"/>
              </w:rPr>
            </w:pPr>
            <w:r w:rsidRPr="00532FC1">
              <w:rPr>
                <w:sz w:val="24"/>
                <w:szCs w:val="24"/>
              </w:rPr>
              <w:t xml:space="preserve">управление общественных связей и информационной политики администрации района; </w:t>
            </w:r>
          </w:p>
          <w:p w:rsidR="00532FC1" w:rsidRPr="00532FC1" w:rsidRDefault="00532FC1" w:rsidP="004434F3">
            <w:pPr>
              <w:jc w:val="both"/>
              <w:rPr>
                <w:sz w:val="24"/>
                <w:szCs w:val="24"/>
              </w:rPr>
            </w:pPr>
            <w:r w:rsidRPr="00532FC1">
              <w:rPr>
                <w:sz w:val="24"/>
                <w:szCs w:val="24"/>
              </w:rPr>
              <w:t>муниципальное бюджетное учреждение «Телевидение Нижневартовского района»;</w:t>
            </w:r>
          </w:p>
          <w:p w:rsidR="00532FC1" w:rsidRPr="00532FC1" w:rsidRDefault="00532FC1" w:rsidP="004434F3">
            <w:pPr>
              <w:jc w:val="both"/>
              <w:rPr>
                <w:sz w:val="24"/>
                <w:szCs w:val="24"/>
              </w:rPr>
            </w:pPr>
            <w:r w:rsidRPr="00532FC1">
              <w:rPr>
                <w:sz w:val="24"/>
                <w:szCs w:val="24"/>
              </w:rPr>
              <w:t xml:space="preserve">муниципальное казенное учреждение «Редакция районной газеты «Новости Приобья»;  </w:t>
            </w:r>
          </w:p>
          <w:p w:rsidR="00532FC1" w:rsidRPr="00532FC1" w:rsidRDefault="00532FC1" w:rsidP="004434F3">
            <w:pPr>
              <w:jc w:val="both"/>
              <w:rPr>
                <w:sz w:val="24"/>
                <w:szCs w:val="24"/>
              </w:rPr>
            </w:pPr>
            <w:r w:rsidRPr="00532FC1">
              <w:rPr>
                <w:sz w:val="24"/>
                <w:szCs w:val="24"/>
              </w:rPr>
              <w:t>администрации городских и сельских поселений района (по согласованию);</w:t>
            </w:r>
          </w:p>
          <w:p w:rsidR="00532FC1" w:rsidRPr="00532FC1" w:rsidRDefault="00532FC1" w:rsidP="004434F3">
            <w:pPr>
              <w:jc w:val="both"/>
              <w:rPr>
                <w:sz w:val="24"/>
                <w:szCs w:val="24"/>
              </w:rPr>
            </w:pPr>
            <w:r w:rsidRPr="00532FC1">
              <w:rPr>
                <w:sz w:val="24"/>
                <w:szCs w:val="24"/>
              </w:rPr>
              <w:t>Межведомственная комиссия района по противодействию экстремистской деятельности;</w:t>
            </w:r>
          </w:p>
          <w:p w:rsidR="00532FC1" w:rsidRPr="00532FC1" w:rsidRDefault="00532FC1" w:rsidP="00532FC1">
            <w:pPr>
              <w:jc w:val="both"/>
              <w:rPr>
                <w:sz w:val="24"/>
                <w:szCs w:val="24"/>
              </w:rPr>
            </w:pPr>
            <w:r w:rsidRPr="00532FC1">
              <w:rPr>
                <w:sz w:val="24"/>
                <w:szCs w:val="24"/>
              </w:rPr>
              <w:lastRenderedPageBreak/>
              <w:t>местная татаро-башкирская общественная организация «Курай» (флейта) Нижневартовского района (по согласованию)</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widowControl w:val="0"/>
              <w:autoSpaceDE w:val="0"/>
              <w:autoSpaceDN w:val="0"/>
              <w:adjustRightInd w:val="0"/>
              <w:jc w:val="both"/>
              <w:rPr>
                <w:sz w:val="24"/>
                <w:szCs w:val="24"/>
              </w:rPr>
            </w:pPr>
            <w:r w:rsidRPr="00532FC1">
              <w:rPr>
                <w:sz w:val="24"/>
                <w:szCs w:val="24"/>
              </w:rPr>
              <w:t>управление экологии, природопользования, земельн</w:t>
            </w:r>
            <w:r>
              <w:rPr>
                <w:sz w:val="24"/>
                <w:szCs w:val="24"/>
              </w:rPr>
              <w:t xml:space="preserve">ых ресурсов, </w:t>
            </w:r>
            <w:r w:rsidRPr="00532FC1">
              <w:rPr>
                <w:sz w:val="24"/>
                <w:szCs w:val="24"/>
              </w:rPr>
              <w:t>по жилищным вопросам и муниципальной собственности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администрации городских и сельских поселений района (по согласованию);</w:t>
            </w:r>
          </w:p>
          <w:p w:rsidR="00532FC1" w:rsidRPr="00532FC1" w:rsidRDefault="00532FC1" w:rsidP="004434F3">
            <w:pPr>
              <w:jc w:val="both"/>
              <w:rPr>
                <w:sz w:val="24"/>
                <w:szCs w:val="24"/>
              </w:rPr>
            </w:pPr>
            <w:r w:rsidRPr="00532FC1">
              <w:rPr>
                <w:sz w:val="24"/>
                <w:szCs w:val="24"/>
              </w:rPr>
              <w:t xml:space="preserve">муниципальное казенное учреждение Нижневартовского района «Управление имущественными и земельными ресурсами»; </w:t>
            </w:r>
          </w:p>
          <w:p w:rsidR="00532FC1" w:rsidRPr="00532FC1" w:rsidRDefault="00532FC1" w:rsidP="004434F3">
            <w:pPr>
              <w:jc w:val="both"/>
              <w:rPr>
                <w:sz w:val="24"/>
                <w:szCs w:val="24"/>
              </w:rPr>
            </w:pPr>
            <w:r w:rsidRPr="00532FC1">
              <w:rPr>
                <w:sz w:val="24"/>
                <w:szCs w:val="24"/>
              </w:rPr>
              <w:t>муниципальное казенное учре</w:t>
            </w:r>
            <w:r>
              <w:rPr>
                <w:sz w:val="24"/>
                <w:szCs w:val="24"/>
              </w:rPr>
              <w:t xml:space="preserve">ждение «Управление капитального </w:t>
            </w:r>
            <w:r w:rsidRPr="00532FC1">
              <w:rPr>
                <w:sz w:val="24"/>
                <w:szCs w:val="24"/>
              </w:rPr>
              <w:t>строительства по застройке Нижневартовского района»</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widowControl w:val="0"/>
              <w:autoSpaceDE w:val="0"/>
              <w:autoSpaceDN w:val="0"/>
              <w:adjustRightInd w:val="0"/>
              <w:jc w:val="both"/>
              <w:rPr>
                <w:sz w:val="24"/>
                <w:szCs w:val="24"/>
              </w:rPr>
            </w:pPr>
            <w:r w:rsidRPr="00532FC1">
              <w:rPr>
                <w:sz w:val="24"/>
                <w:szCs w:val="24"/>
              </w:rPr>
              <w:t>отдел муниципальной службы, кадров и наград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532FC1" w:rsidRDefault="00532FC1" w:rsidP="00532FC1">
            <w:pPr>
              <w:jc w:val="both"/>
              <w:rPr>
                <w:sz w:val="24"/>
                <w:szCs w:val="24"/>
              </w:rPr>
            </w:pPr>
            <w:r w:rsidRPr="00532FC1">
              <w:rPr>
                <w:sz w:val="24"/>
                <w:szCs w:val="24"/>
              </w:rPr>
              <w:t>управление общественных связей и информационной политики администрации района</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департамент финансов администрации района;</w:t>
            </w:r>
          </w:p>
          <w:p w:rsidR="00532FC1" w:rsidRPr="00532FC1" w:rsidRDefault="00532FC1" w:rsidP="004434F3">
            <w:pPr>
              <w:jc w:val="both"/>
              <w:rPr>
                <w:sz w:val="24"/>
                <w:szCs w:val="24"/>
              </w:rPr>
            </w:pPr>
            <w:r w:rsidRPr="00532FC1">
              <w:rPr>
                <w:sz w:val="24"/>
                <w:szCs w:val="24"/>
              </w:rPr>
              <w:t xml:space="preserve">соисполнители: </w:t>
            </w:r>
          </w:p>
          <w:p w:rsidR="00532FC1" w:rsidRPr="00532FC1" w:rsidRDefault="00532FC1" w:rsidP="004434F3">
            <w:pPr>
              <w:jc w:val="both"/>
              <w:rPr>
                <w:sz w:val="24"/>
                <w:szCs w:val="24"/>
              </w:rPr>
            </w:pPr>
            <w:r w:rsidRPr="00532FC1">
              <w:rPr>
                <w:sz w:val="24"/>
                <w:szCs w:val="24"/>
              </w:rPr>
              <w:t>отсутствуют</w:t>
            </w:r>
          </w:p>
          <w:p w:rsidR="00532FC1" w:rsidRPr="00532FC1" w:rsidRDefault="00532FC1" w:rsidP="004434F3">
            <w:pPr>
              <w:jc w:val="both"/>
              <w:rPr>
                <w:sz w:val="24"/>
                <w:szCs w:val="24"/>
              </w:rPr>
            </w:pPr>
            <w:r w:rsidRPr="00532FC1">
              <w:rPr>
                <w:sz w:val="24"/>
                <w:szCs w:val="24"/>
              </w:rPr>
              <w:t xml:space="preserve"> </w:t>
            </w: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17.1.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Подпрограмма:</w:t>
            </w:r>
          </w:p>
          <w:p w:rsidR="00532FC1" w:rsidRPr="00532FC1" w:rsidRDefault="00532FC1" w:rsidP="004434F3">
            <w:pPr>
              <w:jc w:val="both"/>
              <w:rPr>
                <w:sz w:val="24"/>
                <w:szCs w:val="24"/>
              </w:rPr>
            </w:pPr>
            <w:r w:rsidRPr="00532FC1">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Муниципальная программа:</w:t>
            </w:r>
          </w:p>
          <w:p w:rsidR="00532FC1" w:rsidRPr="00532FC1" w:rsidRDefault="00532FC1" w:rsidP="004434F3">
            <w:pPr>
              <w:jc w:val="both"/>
              <w:rPr>
                <w:sz w:val="24"/>
                <w:szCs w:val="24"/>
              </w:rPr>
            </w:pPr>
            <w:r w:rsidRPr="00532FC1">
              <w:rPr>
                <w:sz w:val="24"/>
                <w:szCs w:val="24"/>
              </w:rPr>
              <w:lastRenderedPageBreak/>
              <w:t>«Строительство (реконструкция)</w:t>
            </w:r>
            <w:r>
              <w:rPr>
                <w:sz w:val="24"/>
                <w:szCs w:val="24"/>
              </w:rPr>
              <w:t xml:space="preserve">, капитальный и текущий ремонт </w:t>
            </w:r>
            <w:r w:rsidRPr="00532FC1">
              <w:rPr>
                <w:sz w:val="24"/>
                <w:szCs w:val="24"/>
              </w:rPr>
              <w:t>объектов Нижневартовского района»</w:t>
            </w:r>
          </w:p>
        </w:tc>
        <w:tc>
          <w:tcPr>
            <w:tcW w:w="7530" w:type="dxa"/>
            <w:vMerge w:val="restart"/>
            <w:tcBorders>
              <w:left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lastRenderedPageBreak/>
              <w:t>ответственный исполнитель:</w:t>
            </w:r>
          </w:p>
          <w:p w:rsidR="00532FC1" w:rsidRPr="00532FC1" w:rsidRDefault="00532FC1" w:rsidP="004434F3">
            <w:pPr>
              <w:jc w:val="both"/>
              <w:rPr>
                <w:sz w:val="24"/>
                <w:szCs w:val="24"/>
              </w:rPr>
            </w:pPr>
            <w:r w:rsidRPr="00532FC1">
              <w:rPr>
                <w:sz w:val="24"/>
                <w:szCs w:val="24"/>
              </w:rPr>
              <w:lastRenderedPageBreak/>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jc w:val="both"/>
              <w:rPr>
                <w:sz w:val="24"/>
                <w:szCs w:val="24"/>
              </w:rPr>
            </w:pPr>
            <w:r w:rsidRPr="00532FC1">
              <w:rPr>
                <w:sz w:val="24"/>
                <w:szCs w:val="24"/>
              </w:rPr>
              <w:t>управление образования и молодежной политики администрации района;</w:t>
            </w:r>
          </w:p>
          <w:p w:rsidR="00532FC1" w:rsidRPr="00532FC1" w:rsidRDefault="00532FC1" w:rsidP="004434F3">
            <w:pPr>
              <w:jc w:val="both"/>
              <w:rPr>
                <w:sz w:val="24"/>
                <w:szCs w:val="24"/>
              </w:rPr>
            </w:pPr>
            <w:r w:rsidRPr="00532FC1">
              <w:rPr>
                <w:sz w:val="24"/>
                <w:szCs w:val="24"/>
              </w:rPr>
              <w:t xml:space="preserve">управление культуры и спорта администрации района; </w:t>
            </w:r>
          </w:p>
          <w:p w:rsidR="00532FC1" w:rsidRPr="00532FC1" w:rsidRDefault="00532FC1" w:rsidP="004434F3">
            <w:pPr>
              <w:widowControl w:val="0"/>
              <w:autoSpaceDE w:val="0"/>
              <w:autoSpaceDN w:val="0"/>
              <w:adjustRightInd w:val="0"/>
              <w:jc w:val="both"/>
              <w:rPr>
                <w:sz w:val="24"/>
                <w:szCs w:val="24"/>
              </w:rPr>
            </w:pPr>
            <w:r w:rsidRPr="00532FC1">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lastRenderedPageBreak/>
              <w:t>18.1.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iCs/>
                <w:color w:val="000000"/>
                <w:sz w:val="24"/>
                <w:szCs w:val="24"/>
              </w:rPr>
              <w:t>«</w:t>
            </w:r>
            <w:r w:rsidRPr="00532FC1">
              <w:rPr>
                <w:sz w:val="24"/>
                <w:szCs w:val="24"/>
              </w:rPr>
              <w:t>Строительство (реконструкция), капитальный и текущий ремонт объектов</w:t>
            </w:r>
            <w:r w:rsidRPr="00532FC1">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 xml:space="preserve">«Строительство (реконструкция), капитальный и текущий ремонт </w:t>
            </w:r>
            <w:r w:rsidRPr="00532FC1">
              <w:rPr>
                <w:iCs/>
                <w:color w:val="000000"/>
                <w:sz w:val="24"/>
                <w:szCs w:val="24"/>
              </w:rPr>
              <w:t>объектов культуры</w:t>
            </w:r>
            <w:r w:rsidRPr="00532FC1">
              <w:rPr>
                <w:sz w:val="24"/>
                <w:szCs w:val="24"/>
              </w:rPr>
              <w:t>»</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 xml:space="preserve">«Строительство (реконструкция), капитальный и текущий ремонт </w:t>
            </w:r>
            <w:r w:rsidRPr="00532FC1">
              <w:rPr>
                <w:iCs/>
                <w:color w:val="000000"/>
                <w:sz w:val="24"/>
                <w:szCs w:val="24"/>
              </w:rPr>
              <w:t>объектов физической культуры и спорта</w:t>
            </w:r>
            <w:r w:rsidRPr="00532FC1">
              <w:rPr>
                <w:sz w:val="24"/>
                <w:szCs w:val="24"/>
              </w:rPr>
              <w:t>»</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«Строительство (реконструкция</w:t>
            </w:r>
            <w:r>
              <w:rPr>
                <w:sz w:val="24"/>
                <w:szCs w:val="24"/>
              </w:rPr>
              <w:t>), капитальный и текущий ремонт</w:t>
            </w:r>
            <w:r w:rsidRPr="00532FC1">
              <w:rPr>
                <w:sz w:val="24"/>
                <w:szCs w:val="24"/>
              </w:rPr>
              <w:t xml:space="preserve"> </w:t>
            </w:r>
            <w:r w:rsidRPr="00532FC1">
              <w:rPr>
                <w:iCs/>
                <w:color w:val="000000"/>
                <w:sz w:val="24"/>
                <w:szCs w:val="24"/>
              </w:rPr>
              <w:t>объектов административного назначения</w:t>
            </w:r>
            <w:r w:rsidRPr="00532FC1">
              <w:rPr>
                <w:sz w:val="24"/>
                <w:szCs w:val="24"/>
              </w:rPr>
              <w:t>»</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«Капитальный</w:t>
            </w:r>
            <w:r w:rsidRPr="00532FC1">
              <w:rPr>
                <w:iCs/>
                <w:color w:val="000000"/>
                <w:sz w:val="24"/>
                <w:szCs w:val="24"/>
              </w:rPr>
              <w:t xml:space="preserve"> и текущий </w:t>
            </w:r>
            <w:r w:rsidRPr="00532FC1">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center"/>
              <w:rPr>
                <w:sz w:val="24"/>
                <w:szCs w:val="24"/>
              </w:rPr>
            </w:pPr>
            <w:r w:rsidRPr="00532FC1">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4434F3">
            <w:pPr>
              <w:jc w:val="both"/>
              <w:rPr>
                <w:sz w:val="24"/>
                <w:szCs w:val="24"/>
              </w:rPr>
            </w:pPr>
            <w:r w:rsidRPr="00532FC1">
              <w:rPr>
                <w:sz w:val="24"/>
                <w:szCs w:val="24"/>
              </w:rPr>
              <w:t xml:space="preserve">Подпрограмма: </w:t>
            </w:r>
          </w:p>
          <w:p w:rsidR="00532FC1" w:rsidRPr="00532FC1" w:rsidRDefault="00532FC1" w:rsidP="004434F3">
            <w:pPr>
              <w:jc w:val="both"/>
              <w:rPr>
                <w:sz w:val="24"/>
                <w:szCs w:val="24"/>
              </w:rPr>
            </w:pPr>
            <w:r w:rsidRPr="00532FC1">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532FC1" w:rsidRPr="00532FC1" w:rsidRDefault="00532FC1" w:rsidP="004434F3">
            <w:pPr>
              <w:jc w:val="both"/>
              <w:rPr>
                <w:sz w:val="24"/>
                <w:szCs w:val="24"/>
              </w:rPr>
            </w:pPr>
          </w:p>
        </w:tc>
      </w:tr>
      <w:tr w:rsidR="00532FC1" w:rsidRPr="00532FC1" w:rsidTr="004434F3">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19.</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b/>
                <w:sz w:val="24"/>
                <w:szCs w:val="24"/>
              </w:rPr>
            </w:pPr>
            <w:r w:rsidRPr="00532FC1">
              <w:rPr>
                <w:sz w:val="24"/>
                <w:szCs w:val="24"/>
              </w:rPr>
              <w:t>Муниципальная программа:</w:t>
            </w:r>
            <w:r w:rsidRPr="00532FC1">
              <w:rPr>
                <w:b/>
                <w:sz w:val="24"/>
                <w:szCs w:val="24"/>
              </w:rPr>
              <w:t xml:space="preserve"> </w:t>
            </w:r>
          </w:p>
          <w:p w:rsidR="00532FC1" w:rsidRPr="00532FC1" w:rsidRDefault="00532FC1" w:rsidP="004434F3">
            <w:pPr>
              <w:jc w:val="both"/>
              <w:rPr>
                <w:sz w:val="24"/>
                <w:szCs w:val="24"/>
              </w:rPr>
            </w:pPr>
            <w:r w:rsidRPr="00532FC1">
              <w:rPr>
                <w:sz w:val="24"/>
                <w:szCs w:val="24"/>
              </w:rPr>
              <w:t>«Осуществление материально-техниче</w:t>
            </w:r>
            <w:r>
              <w:rPr>
                <w:sz w:val="24"/>
                <w:szCs w:val="24"/>
              </w:rPr>
              <w:t xml:space="preserve">ского обеспечения деятельности </w:t>
            </w:r>
            <w:r w:rsidRPr="00532FC1">
              <w:rPr>
                <w:sz w:val="24"/>
                <w:szCs w:val="24"/>
              </w:rPr>
              <w:t>органов местного самоуправления и учреждений Нижневартовского района»</w:t>
            </w:r>
          </w:p>
          <w:p w:rsidR="00532FC1" w:rsidRPr="00532FC1" w:rsidRDefault="00532FC1" w:rsidP="004434F3">
            <w:pPr>
              <w:jc w:val="both"/>
              <w:rPr>
                <w:sz w:val="24"/>
                <w:szCs w:val="24"/>
              </w:rPr>
            </w:pPr>
          </w:p>
        </w:tc>
        <w:tc>
          <w:tcPr>
            <w:tcW w:w="7530" w:type="dxa"/>
            <w:tcBorders>
              <w:left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532FC1" w:rsidRDefault="00532FC1" w:rsidP="004434F3">
            <w:pPr>
              <w:jc w:val="both"/>
              <w:rPr>
                <w:sz w:val="24"/>
                <w:szCs w:val="24"/>
              </w:rPr>
            </w:pPr>
            <w:r w:rsidRPr="00532FC1">
              <w:rPr>
                <w:sz w:val="24"/>
                <w:szCs w:val="24"/>
              </w:rPr>
              <w:t xml:space="preserve">соисполнители: </w:t>
            </w:r>
          </w:p>
          <w:p w:rsidR="00532FC1" w:rsidRPr="00532FC1" w:rsidRDefault="00532FC1" w:rsidP="004434F3">
            <w:pPr>
              <w:jc w:val="both"/>
              <w:rPr>
                <w:sz w:val="24"/>
                <w:szCs w:val="24"/>
              </w:rPr>
            </w:pPr>
            <w:r w:rsidRPr="00532FC1">
              <w:rPr>
                <w:sz w:val="24"/>
                <w:szCs w:val="24"/>
              </w:rPr>
              <w:t>отсутствуют</w:t>
            </w:r>
          </w:p>
          <w:p w:rsidR="00532FC1" w:rsidRPr="00532FC1" w:rsidRDefault="00532FC1" w:rsidP="004434F3">
            <w:pPr>
              <w:jc w:val="both"/>
              <w:rPr>
                <w:sz w:val="24"/>
                <w:szCs w:val="24"/>
              </w:rPr>
            </w:pPr>
          </w:p>
        </w:tc>
      </w:tr>
      <w:tr w:rsidR="00532FC1" w:rsidRPr="00532FC1" w:rsidTr="004434F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center"/>
              <w:rPr>
                <w:sz w:val="24"/>
                <w:szCs w:val="24"/>
              </w:rPr>
            </w:pPr>
            <w:r w:rsidRPr="00532FC1">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 xml:space="preserve">Муниципальная программа: </w:t>
            </w:r>
          </w:p>
          <w:p w:rsidR="00532FC1" w:rsidRPr="00532FC1" w:rsidRDefault="00532FC1" w:rsidP="004434F3">
            <w:pPr>
              <w:jc w:val="both"/>
              <w:rPr>
                <w:sz w:val="24"/>
                <w:szCs w:val="24"/>
              </w:rPr>
            </w:pPr>
            <w:r w:rsidRPr="00532FC1">
              <w:rPr>
                <w:sz w:val="24"/>
                <w:szCs w:val="24"/>
              </w:rPr>
              <w:t>«Чистая вода в Нижневартовском районе»</w:t>
            </w:r>
          </w:p>
          <w:p w:rsidR="00532FC1" w:rsidRPr="00532FC1" w:rsidRDefault="00532FC1" w:rsidP="004434F3">
            <w:pPr>
              <w:jc w:val="both"/>
              <w:rPr>
                <w:sz w:val="24"/>
                <w:szCs w:val="24"/>
              </w:rPr>
            </w:pPr>
          </w:p>
        </w:tc>
        <w:tc>
          <w:tcPr>
            <w:tcW w:w="7530" w:type="dxa"/>
            <w:tcBorders>
              <w:left w:val="single" w:sz="4" w:space="0" w:color="auto"/>
              <w:right w:val="single" w:sz="4" w:space="0" w:color="auto"/>
            </w:tcBorders>
          </w:tcPr>
          <w:p w:rsidR="00532FC1" w:rsidRPr="00532FC1" w:rsidRDefault="00532FC1" w:rsidP="004434F3">
            <w:pPr>
              <w:jc w:val="both"/>
              <w:rPr>
                <w:sz w:val="24"/>
                <w:szCs w:val="24"/>
              </w:rPr>
            </w:pPr>
            <w:r w:rsidRPr="00532FC1">
              <w:rPr>
                <w:sz w:val="24"/>
                <w:szCs w:val="24"/>
              </w:rPr>
              <w:t>ответственный исполнитель:</w:t>
            </w:r>
          </w:p>
          <w:p w:rsidR="00532FC1" w:rsidRPr="00532FC1" w:rsidRDefault="00532FC1" w:rsidP="004434F3">
            <w:pPr>
              <w:jc w:val="both"/>
              <w:rPr>
                <w:sz w:val="24"/>
                <w:szCs w:val="24"/>
              </w:rPr>
            </w:pPr>
            <w:r w:rsidRPr="00532FC1">
              <w:rPr>
                <w:sz w:val="24"/>
                <w:szCs w:val="24"/>
              </w:rPr>
              <w:t>управление градостроительства, развития жилищно-коммунального комплекса и энергетики администрации района;</w:t>
            </w:r>
          </w:p>
          <w:p w:rsidR="00532FC1" w:rsidRPr="00532FC1" w:rsidRDefault="00532FC1" w:rsidP="004434F3">
            <w:pPr>
              <w:jc w:val="both"/>
              <w:rPr>
                <w:sz w:val="24"/>
                <w:szCs w:val="24"/>
              </w:rPr>
            </w:pPr>
            <w:r w:rsidRPr="00532FC1">
              <w:rPr>
                <w:sz w:val="24"/>
                <w:szCs w:val="24"/>
              </w:rPr>
              <w:t>соисполнители:</w:t>
            </w:r>
          </w:p>
          <w:p w:rsidR="00532FC1" w:rsidRPr="00532FC1" w:rsidRDefault="00532FC1" w:rsidP="004434F3">
            <w:pPr>
              <w:widowControl w:val="0"/>
              <w:autoSpaceDE w:val="0"/>
              <w:autoSpaceDN w:val="0"/>
              <w:adjustRightInd w:val="0"/>
              <w:jc w:val="both"/>
              <w:rPr>
                <w:sz w:val="24"/>
                <w:szCs w:val="24"/>
              </w:rPr>
            </w:pPr>
            <w:r w:rsidRPr="00532FC1">
              <w:rPr>
                <w:sz w:val="24"/>
                <w:szCs w:val="24"/>
              </w:rPr>
              <w:t xml:space="preserve">управление экологии, природопользования, земельных </w:t>
            </w:r>
            <w:proofErr w:type="gramStart"/>
            <w:r w:rsidRPr="00532FC1">
              <w:rPr>
                <w:sz w:val="24"/>
                <w:szCs w:val="24"/>
              </w:rPr>
              <w:t xml:space="preserve">ресурсов,   </w:t>
            </w:r>
            <w:proofErr w:type="gramEnd"/>
            <w:r w:rsidRPr="00532FC1">
              <w:rPr>
                <w:sz w:val="24"/>
                <w:szCs w:val="24"/>
              </w:rPr>
              <w:t xml:space="preserve">            </w:t>
            </w:r>
            <w:r w:rsidRPr="00532FC1">
              <w:rPr>
                <w:sz w:val="24"/>
                <w:szCs w:val="24"/>
              </w:rPr>
              <w:lastRenderedPageBreak/>
              <w:t>по жилищным вопросам и муниципальной собственности администрации района;</w:t>
            </w:r>
          </w:p>
          <w:p w:rsidR="00532FC1" w:rsidRPr="00532FC1" w:rsidRDefault="00532FC1" w:rsidP="004434F3">
            <w:pPr>
              <w:jc w:val="both"/>
              <w:rPr>
                <w:sz w:val="24"/>
                <w:szCs w:val="24"/>
              </w:rPr>
            </w:pPr>
            <w:r w:rsidRPr="00532FC1">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532FC1" w:rsidRDefault="00532FC1" w:rsidP="00532FC1">
            <w:pPr>
              <w:jc w:val="both"/>
              <w:rPr>
                <w:sz w:val="24"/>
                <w:szCs w:val="24"/>
              </w:rPr>
            </w:pPr>
            <w:r w:rsidRPr="00532FC1">
              <w:rPr>
                <w:sz w:val="24"/>
                <w:szCs w:val="24"/>
              </w:rPr>
              <w:t>администрации городских и сельских поселений района (по согласованию)</w:t>
            </w:r>
          </w:p>
        </w:tc>
      </w:tr>
    </w:tbl>
    <w:p w:rsidR="00532FC1" w:rsidRPr="005B0ED4" w:rsidRDefault="00532FC1" w:rsidP="00532FC1"/>
    <w:p w:rsidR="00C930FC" w:rsidRDefault="00C930FC" w:rsidP="00B15C1C">
      <w:pPr>
        <w:jc w:val="both"/>
        <w:rPr>
          <w:color w:val="000000"/>
          <w:lang w:eastAsia="en-US"/>
        </w:rPr>
      </w:pPr>
    </w:p>
    <w:p w:rsidR="00894A21" w:rsidRDefault="00894A21" w:rsidP="00FE50BC">
      <w:pPr>
        <w:pStyle w:val="2"/>
        <w:rPr>
          <w:rFonts w:eastAsia="Calibri"/>
          <w:lang w:eastAsia="en-US"/>
        </w:rPr>
      </w:pPr>
    </w:p>
    <w:p w:rsidR="00383A5E" w:rsidRDefault="00383A5E" w:rsidP="00894A21">
      <w:pPr>
        <w:tabs>
          <w:tab w:val="left" w:pos="0"/>
          <w:tab w:val="left" w:pos="8627"/>
        </w:tabs>
        <w:jc w:val="both"/>
        <w:rPr>
          <w:rFonts w:eastAsia="Calibri"/>
          <w:lang w:eastAsia="en-US"/>
        </w:rPr>
      </w:pPr>
    </w:p>
    <w:sectPr w:rsidR="00383A5E" w:rsidSect="00532FC1">
      <w:headerReference w:type="default" r:id="rId10"/>
      <w:pgSz w:w="16840" w:h="11907" w:orient="landscape" w:code="9"/>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73D" w:rsidRDefault="007F573D">
      <w:r>
        <w:separator/>
      </w:r>
    </w:p>
  </w:endnote>
  <w:endnote w:type="continuationSeparator" w:id="0">
    <w:p w:rsidR="007F573D" w:rsidRDefault="007F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73D" w:rsidRDefault="007F573D">
      <w:r>
        <w:separator/>
      </w:r>
    </w:p>
  </w:footnote>
  <w:footnote w:type="continuationSeparator" w:id="0">
    <w:p w:rsidR="007F573D" w:rsidRDefault="007F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532FC1" w:rsidRDefault="00532FC1">
        <w:pPr>
          <w:pStyle w:val="a4"/>
          <w:jc w:val="center"/>
        </w:pPr>
        <w:r>
          <w:fldChar w:fldCharType="begin"/>
        </w:r>
        <w:r>
          <w:instrText>PAGE   \* MERGEFORMAT</w:instrText>
        </w:r>
        <w:r>
          <w:fldChar w:fldCharType="separate"/>
        </w:r>
        <w:r w:rsidR="00356206">
          <w:rPr>
            <w:noProof/>
          </w:rPr>
          <w:t>1</w:t>
        </w:r>
        <w:r>
          <w:fldChar w:fldCharType="end"/>
        </w:r>
      </w:p>
    </w:sdtContent>
  </w:sdt>
  <w:p w:rsidR="00532FC1" w:rsidRDefault="00532FC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CB61F6" w:rsidRDefault="00CB61F6">
        <w:pPr>
          <w:pStyle w:val="a4"/>
          <w:jc w:val="center"/>
        </w:pPr>
        <w:r>
          <w:fldChar w:fldCharType="begin"/>
        </w:r>
        <w:r>
          <w:instrText>PAGE   \* MERGEFORMAT</w:instrText>
        </w:r>
        <w:r>
          <w:fldChar w:fldCharType="separate"/>
        </w:r>
        <w:r w:rsidR="00356206">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2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2FC1"/>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73D"/>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37349"/>
    <w:rsid w:val="00D401FC"/>
    <w:rsid w:val="00D41DDE"/>
    <w:rsid w:val="00D42784"/>
    <w:rsid w:val="00D448AF"/>
    <w:rsid w:val="00D461CE"/>
    <w:rsid w:val="00D46FAE"/>
    <w:rsid w:val="00D526B1"/>
    <w:rsid w:val="00D541BF"/>
    <w:rsid w:val="00D55794"/>
    <w:rsid w:val="00D56D5D"/>
    <w:rsid w:val="00D570B6"/>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0BC"/>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CBF67-9409-4562-B578-B047FFFE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2830</Words>
  <Characters>16133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2023-10-20T10:28:00Z</cp:lastPrinted>
  <dcterms:created xsi:type="dcterms:W3CDTF">2023-10-30T06:26:00Z</dcterms:created>
  <dcterms:modified xsi:type="dcterms:W3CDTF">2023-10-30T06:26:00Z</dcterms:modified>
</cp:coreProperties>
</file>